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0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6675FD">
              <w:rPr>
                <w:rFonts w:ascii="Arial" w:hAnsi="Arial" w:cs="Arial"/>
                <w:sz w:val="28"/>
                <w:szCs w:val="28"/>
              </w:rPr>
              <w:t>046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6675FD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6675FD">
              <w:rPr>
                <w:rFonts w:ascii="Arial" w:hAnsi="Arial" w:cs="Arial"/>
                <w:sz w:val="28"/>
                <w:szCs w:val="28"/>
              </w:rPr>
              <w:t>036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6545C6" w:rsidRPr="00270F5C" w:rsidRDefault="005276F9" w:rsidP="006545C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70F5C">
        <w:rPr>
          <w:rFonts w:ascii="Arial" w:hAnsi="Arial" w:cs="Arial"/>
          <w:b/>
          <w:sz w:val="22"/>
          <w:szCs w:val="22"/>
        </w:rPr>
        <w:t xml:space="preserve">OBJETO: </w:t>
      </w:r>
      <w:r w:rsidR="006545C6" w:rsidRPr="00270F5C">
        <w:rPr>
          <w:rFonts w:ascii="Arial" w:hAnsi="Arial" w:cs="Arial"/>
          <w:b/>
          <w:sz w:val="22"/>
          <w:szCs w:val="22"/>
        </w:rPr>
        <w:t xml:space="preserve">REGISTRO DE PREÇOS </w:t>
      </w:r>
      <w:r w:rsidR="006545C6" w:rsidRPr="00270F5C">
        <w:rPr>
          <w:rFonts w:ascii="Arial" w:hAnsi="Arial" w:cs="Arial"/>
          <w:sz w:val="22"/>
          <w:szCs w:val="22"/>
        </w:rPr>
        <w:t xml:space="preserve">para eventual </w:t>
      </w:r>
      <w:r w:rsidR="00270F5C" w:rsidRPr="00270F5C">
        <w:rPr>
          <w:rFonts w:ascii="Arial" w:hAnsi="Arial" w:cs="Arial"/>
          <w:bCs/>
          <w:sz w:val="22"/>
          <w:szCs w:val="22"/>
        </w:rPr>
        <w:t>aquisição de mudas frutíferas, visando atender as demandas dos cursos do</w:t>
      </w:r>
      <w:r w:rsidR="00270F5C" w:rsidRPr="00270F5C">
        <w:rPr>
          <w:rFonts w:ascii="Arial" w:hAnsi="Arial" w:cs="Arial"/>
          <w:b/>
          <w:bCs/>
          <w:sz w:val="22"/>
          <w:szCs w:val="22"/>
        </w:rPr>
        <w:t xml:space="preserve"> SENAR-AR/MS</w:t>
      </w:r>
      <w:r w:rsidR="006545C6" w:rsidRPr="00270F5C">
        <w:rPr>
          <w:rFonts w:ascii="Arial" w:hAnsi="Arial" w:cs="Arial"/>
          <w:bCs/>
          <w:sz w:val="22"/>
          <w:szCs w:val="22"/>
        </w:rPr>
        <w:t>, visando atender as demandas dos cursos do</w:t>
      </w:r>
      <w:r w:rsidR="006545C6" w:rsidRPr="00270F5C">
        <w:rPr>
          <w:rFonts w:ascii="Arial" w:hAnsi="Arial" w:cs="Arial"/>
          <w:b/>
          <w:bCs/>
          <w:sz w:val="22"/>
          <w:szCs w:val="22"/>
        </w:rPr>
        <w:t xml:space="preserve"> </w:t>
      </w:r>
      <w:r w:rsidR="006545C6" w:rsidRPr="00270F5C">
        <w:rPr>
          <w:rFonts w:ascii="Arial" w:hAnsi="Arial" w:cs="Arial"/>
          <w:b/>
          <w:sz w:val="22"/>
          <w:szCs w:val="22"/>
        </w:rPr>
        <w:t>SENAR-AR/MS.</w:t>
      </w:r>
    </w:p>
    <w:p w:rsidR="004C0C81" w:rsidRPr="00270F5C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320787">
        <w:rPr>
          <w:rFonts w:ascii="Arial" w:hAnsi="Arial" w:cs="Arial"/>
          <w:b w:val="0"/>
          <w:sz w:val="22"/>
          <w:szCs w:val="22"/>
        </w:rPr>
        <w:t>6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270F5C" w:rsidRPr="00160DBA">
          <w:rPr>
            <w:rStyle w:val="Hyperlink"/>
            <w:rFonts w:ascii="Arial" w:hAnsi="Arial" w:cs="Arial"/>
            <w:sz w:val="22"/>
            <w:szCs w:val="22"/>
          </w:rPr>
          <w:t>kelly@senarms.org.br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6675FD" w:rsidRDefault="00A94747" w:rsidP="006675FD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6675FD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6675FD">
            <w:rPr>
              <w:rFonts w:ascii="Arial" w:hAnsi="Arial" w:cs="Arial"/>
              <w:sz w:val="18"/>
              <w:szCs w:val="20"/>
            </w:rPr>
            <w:t xml:space="preserve">nº </w:t>
          </w:r>
          <w:r w:rsidR="006675FD" w:rsidRPr="006675FD">
            <w:rPr>
              <w:rFonts w:ascii="Arial" w:hAnsi="Arial" w:cs="Arial"/>
              <w:sz w:val="18"/>
              <w:szCs w:val="20"/>
            </w:rPr>
            <w:t>148</w:t>
          </w:r>
          <w:r w:rsidR="009E0FA2" w:rsidRPr="006675FD">
            <w:rPr>
              <w:rFonts w:ascii="Arial" w:hAnsi="Arial" w:cs="Arial"/>
              <w:sz w:val="18"/>
              <w:szCs w:val="20"/>
            </w:rPr>
            <w:t>/201</w:t>
          </w:r>
          <w:r w:rsidR="00876208" w:rsidRPr="006675FD">
            <w:rPr>
              <w:rFonts w:ascii="Arial" w:hAnsi="Arial" w:cs="Arial"/>
              <w:sz w:val="18"/>
              <w:szCs w:val="20"/>
            </w:rPr>
            <w:t>6</w:t>
          </w:r>
          <w:r w:rsidR="009E0FA2" w:rsidRPr="006675FD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6675FD" w:rsidRDefault="00C20F8E" w:rsidP="006675FD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6675FD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6675FD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6675FD" w:rsidRPr="006675FD">
            <w:rPr>
              <w:rFonts w:ascii="Arial" w:hAnsi="Arial" w:cs="Arial"/>
              <w:bCs/>
              <w:sz w:val="18"/>
              <w:szCs w:val="20"/>
            </w:rPr>
            <w:t>046</w:t>
          </w:r>
          <w:r w:rsidR="00A94747" w:rsidRPr="006675FD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6675FD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 w:rsidRPr="006675FD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0725F7" w:rsidP="006675FD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6675FD">
            <w:rPr>
              <w:rFonts w:ascii="Arial" w:hAnsi="Arial" w:cs="Arial"/>
              <w:sz w:val="18"/>
              <w:szCs w:val="20"/>
            </w:rPr>
            <w:t>036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0AF2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0F5C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4437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45C6"/>
    <w:rsid w:val="00655DD6"/>
    <w:rsid w:val="00660757"/>
    <w:rsid w:val="006619DD"/>
    <w:rsid w:val="006651AD"/>
    <w:rsid w:val="0066577E"/>
    <w:rsid w:val="00665AFF"/>
    <w:rsid w:val="006675FD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47B22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y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8B69C-AB7F-41F3-835F-E2222B3A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2016-02-18T16:37:00Z</cp:lastPrinted>
  <dcterms:created xsi:type="dcterms:W3CDTF">2016-12-08T12:58:00Z</dcterms:created>
  <dcterms:modified xsi:type="dcterms:W3CDTF">2016-12-08T12:59:00Z</dcterms:modified>
</cp:coreProperties>
</file>